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FFD01" w14:textId="26A2F3CB" w:rsidR="00BE4C08" w:rsidRPr="00BE4C08" w:rsidRDefault="00BE4C08" w:rsidP="00AC267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Wykonawca/</w:t>
      </w:r>
      <w:r w:rsidRPr="00BE4C08">
        <w:t xml:space="preserve"> </w:t>
      </w: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2BBA4B9B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4A425CE4" w14:textId="77777777" w:rsidR="00FC1878" w:rsidRDefault="00FC1878" w:rsidP="00362194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C1878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istniejącego placu zabaw przy Klubiku Dziecięcym </w:t>
      </w:r>
    </w:p>
    <w:p w14:paraId="0ACBA182" w14:textId="53B10CBC" w:rsidR="00362194" w:rsidRDefault="00FC1878" w:rsidP="00362194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C1878">
        <w:rPr>
          <w:rFonts w:ascii="Cambria" w:eastAsia="Calibri" w:hAnsi="Cambria" w:cs="Arial"/>
          <w:b/>
          <w:bCs/>
          <w:sz w:val="26"/>
          <w:szCs w:val="26"/>
          <w:lang w:eastAsia="en-US"/>
        </w:rPr>
        <w:t>„Kubusiowy Raj w Lelicach”</w:t>
      </w:r>
    </w:p>
    <w:p w14:paraId="165FEDC8" w14:textId="440EE749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4F1B3E9D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275CBB3E" w:rsidR="00622B7B" w:rsidRDefault="00622B7B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22B7B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1937B" w14:textId="77777777" w:rsidR="00311E2B" w:rsidRDefault="00311E2B" w:rsidP="000F1DCF">
      <w:r>
        <w:separator/>
      </w:r>
    </w:p>
  </w:endnote>
  <w:endnote w:type="continuationSeparator" w:id="0">
    <w:p w14:paraId="2C15924C" w14:textId="77777777" w:rsidR="00311E2B" w:rsidRDefault="00311E2B" w:rsidP="000F1DCF">
      <w:r>
        <w:continuationSeparator/>
      </w:r>
    </w:p>
  </w:endnote>
  <w:endnote w:type="continuationNotice" w:id="1">
    <w:p w14:paraId="0118F675" w14:textId="77777777" w:rsidR="00311E2B" w:rsidRDefault="00311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5AD99CCB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C267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A5E52" w14:textId="77777777" w:rsidR="00311E2B" w:rsidRDefault="00311E2B" w:rsidP="000F1DCF">
      <w:r>
        <w:separator/>
      </w:r>
    </w:p>
  </w:footnote>
  <w:footnote w:type="continuationSeparator" w:id="0">
    <w:p w14:paraId="667C1A01" w14:textId="77777777" w:rsidR="00311E2B" w:rsidRDefault="00311E2B" w:rsidP="000F1DCF">
      <w:r>
        <w:continuationSeparator/>
      </w:r>
    </w:p>
  </w:footnote>
  <w:footnote w:type="continuationNotice" w:id="1">
    <w:p w14:paraId="5E948B54" w14:textId="77777777" w:rsidR="00311E2B" w:rsidRDefault="00311E2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1E2B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70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61FC9-4AC0-4E90-B0D5-8A13DEBF3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3696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2025-06-11T11:01:00Z</dcterms:modified>
</cp:coreProperties>
</file>